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E93" w:rsidRDefault="00240E93">
      <w:pPr>
        <w:spacing w:line="200" w:lineRule="exact"/>
      </w:pPr>
    </w:p>
    <w:p w:rsidR="00C00F03" w:rsidRDefault="00C00F03">
      <w:pPr>
        <w:spacing w:line="200" w:lineRule="exact"/>
      </w:pPr>
    </w:p>
    <w:p w:rsidR="00240E93" w:rsidRDefault="00240E93">
      <w:pPr>
        <w:spacing w:before="8" w:line="240" w:lineRule="exact"/>
        <w:rPr>
          <w:sz w:val="24"/>
          <w:szCs w:val="24"/>
        </w:rPr>
      </w:pPr>
    </w:p>
    <w:p w:rsidR="00240E93" w:rsidRPr="00D54511" w:rsidRDefault="00D54511">
      <w:pPr>
        <w:spacing w:line="640" w:lineRule="exact"/>
        <w:ind w:left="140"/>
        <w:rPr>
          <w:rFonts w:asciiTheme="minorHAnsi" w:hAnsiTheme="minorHAnsi" w:cstheme="minorHAnsi"/>
          <w:sz w:val="56"/>
          <w:szCs w:val="60"/>
        </w:rPr>
      </w:pPr>
      <w:r w:rsidRPr="00D54511">
        <w:rPr>
          <w:rFonts w:asciiTheme="minorHAnsi" w:hAnsiTheme="minorHAnsi" w:cstheme="minorHAnsi"/>
          <w:color w:val="EF4B26"/>
          <w:sz w:val="56"/>
          <w:szCs w:val="60"/>
        </w:rPr>
        <w:t>Application form</w:t>
      </w:r>
      <w:r w:rsidR="00D31287" w:rsidRPr="00D54511">
        <w:rPr>
          <w:rFonts w:asciiTheme="minorHAnsi" w:hAnsiTheme="minorHAnsi" w:cstheme="minorHAnsi"/>
          <w:color w:val="EF4B26"/>
          <w:sz w:val="56"/>
          <w:szCs w:val="60"/>
        </w:rPr>
        <w:t>–ACCELERATOR Program</w:t>
      </w:r>
    </w:p>
    <w:p w:rsidR="00240E93" w:rsidRDefault="00240E93">
      <w:pPr>
        <w:spacing w:line="200" w:lineRule="exact"/>
      </w:pPr>
    </w:p>
    <w:p w:rsidR="00240E93" w:rsidRDefault="009B063D">
      <w:pPr>
        <w:spacing w:line="200" w:lineRule="exact"/>
      </w:pPr>
      <w:r>
        <w:pict>
          <v:group id="_x0000_s1026" alt="" style="position:absolute;margin-left:33.7pt;margin-top:168.6pt;width:492.5pt;height:180.45pt;z-index:-251658240;mso-position-horizontal-relative:page;mso-position-vertical-relative:page" coordorigin="680,4025" coordsize="9850,1730">
            <v:shape id="_x0000_s1027" alt="" style="position:absolute;left:680;top:4025;width:9850;height:1730" coordorigin="680,4025" coordsize="9850,1730" path="m680,5756r9851,l10531,4025r-9851,l680,5756xe" fillcolor="#f0f1f1" stroked="f">
              <v:path arrowok="t"/>
            </v:shape>
            <w10:wrap anchorx="page" anchory="page"/>
          </v:group>
        </w:pict>
      </w:r>
    </w:p>
    <w:p w:rsidR="00240E93" w:rsidRDefault="00240E93">
      <w:pPr>
        <w:spacing w:line="200" w:lineRule="exact"/>
      </w:pPr>
    </w:p>
    <w:p w:rsidR="00240E93" w:rsidRPr="00D31287" w:rsidRDefault="00240E93">
      <w:pPr>
        <w:spacing w:before="1" w:line="280" w:lineRule="exact"/>
        <w:rPr>
          <w:rFonts w:asciiTheme="minorHAnsi" w:hAnsiTheme="minorHAnsi" w:cstheme="minorHAnsi"/>
          <w:sz w:val="36"/>
          <w:szCs w:val="28"/>
        </w:rPr>
      </w:pPr>
    </w:p>
    <w:p w:rsidR="00D31287" w:rsidRPr="00D31287" w:rsidRDefault="00D31287" w:rsidP="00D31287">
      <w:pPr>
        <w:ind w:left="268"/>
        <w:rPr>
          <w:rFonts w:asciiTheme="minorHAnsi" w:hAnsiTheme="minorHAnsi" w:cstheme="minorHAnsi"/>
          <w:sz w:val="21"/>
          <w:szCs w:val="19"/>
        </w:rPr>
      </w:pPr>
      <w:r w:rsidRPr="00D31287">
        <w:rPr>
          <w:rFonts w:asciiTheme="minorHAnsi" w:hAnsiTheme="minorHAnsi" w:cstheme="minorHAnsi"/>
          <w:b/>
          <w:color w:val="555658"/>
          <w:sz w:val="21"/>
          <w:szCs w:val="19"/>
        </w:rPr>
        <w:t>Organisation</w:t>
      </w:r>
      <w:r w:rsidR="00812841" w:rsidRPr="00D31287">
        <w:rPr>
          <w:rFonts w:asciiTheme="minorHAnsi" w:hAnsiTheme="minorHAnsi" w:cstheme="minorHAnsi"/>
          <w:b/>
          <w:color w:val="555658"/>
          <w:sz w:val="21"/>
          <w:szCs w:val="19"/>
        </w:rPr>
        <w:t xml:space="preserve"> name:</w:t>
      </w:r>
      <w:r w:rsidR="00C00F03" w:rsidRPr="00D31287">
        <w:rPr>
          <w:rFonts w:asciiTheme="minorHAnsi" w:hAnsiTheme="minorHAnsi" w:cstheme="minorHAnsi"/>
          <w:b/>
          <w:color w:val="555658"/>
          <w:sz w:val="21"/>
          <w:szCs w:val="19"/>
        </w:rPr>
        <w:t xml:space="preserve"> </w:t>
      </w:r>
    </w:p>
    <w:p w:rsidR="00D31287" w:rsidRPr="00D31287" w:rsidRDefault="00D31287" w:rsidP="00D31287">
      <w:pPr>
        <w:ind w:left="268"/>
        <w:rPr>
          <w:rFonts w:asciiTheme="minorHAnsi" w:hAnsiTheme="minorHAnsi" w:cstheme="minorHAnsi"/>
          <w:sz w:val="21"/>
          <w:szCs w:val="19"/>
        </w:rPr>
      </w:pPr>
    </w:p>
    <w:p w:rsidR="00240E93" w:rsidRPr="00D31287" w:rsidRDefault="00D31287" w:rsidP="00D31287">
      <w:pPr>
        <w:ind w:left="268"/>
        <w:rPr>
          <w:rFonts w:asciiTheme="minorHAnsi" w:hAnsiTheme="minorHAnsi" w:cstheme="minorHAnsi"/>
          <w:sz w:val="21"/>
          <w:szCs w:val="19"/>
        </w:rPr>
      </w:pPr>
      <w:r w:rsidRPr="00D31287">
        <w:rPr>
          <w:rFonts w:asciiTheme="minorHAnsi" w:hAnsiTheme="minorHAnsi" w:cstheme="minorHAnsi"/>
          <w:b/>
          <w:color w:val="555658"/>
          <w:sz w:val="21"/>
          <w:szCs w:val="19"/>
        </w:rPr>
        <w:t>Address</w:t>
      </w:r>
      <w:r w:rsidR="00812841" w:rsidRPr="00D31287">
        <w:rPr>
          <w:rFonts w:asciiTheme="minorHAnsi" w:hAnsiTheme="minorHAnsi" w:cstheme="minorHAnsi"/>
          <w:b/>
          <w:color w:val="555658"/>
          <w:sz w:val="21"/>
          <w:szCs w:val="19"/>
        </w:rPr>
        <w:t>:</w:t>
      </w:r>
    </w:p>
    <w:p w:rsidR="00D31287" w:rsidRPr="00D31287" w:rsidRDefault="00D31287">
      <w:pPr>
        <w:spacing w:before="27"/>
        <w:ind w:left="268"/>
        <w:rPr>
          <w:rFonts w:asciiTheme="minorHAnsi" w:hAnsiTheme="minorHAnsi" w:cstheme="minorHAnsi"/>
          <w:b/>
          <w:color w:val="555658"/>
          <w:sz w:val="21"/>
          <w:szCs w:val="19"/>
        </w:rPr>
      </w:pPr>
    </w:p>
    <w:p w:rsidR="00D31287" w:rsidRPr="00D31287" w:rsidRDefault="00812841" w:rsidP="00D31287">
      <w:pPr>
        <w:spacing w:before="27"/>
        <w:ind w:left="268"/>
        <w:rPr>
          <w:rFonts w:asciiTheme="minorHAnsi" w:hAnsiTheme="minorHAnsi" w:cstheme="minorHAnsi"/>
          <w:sz w:val="21"/>
          <w:szCs w:val="19"/>
        </w:rPr>
      </w:pPr>
      <w:r w:rsidRPr="00D31287">
        <w:rPr>
          <w:rFonts w:asciiTheme="minorHAnsi" w:hAnsiTheme="minorHAnsi" w:cstheme="minorHAnsi"/>
          <w:b/>
          <w:color w:val="555658"/>
          <w:sz w:val="21"/>
          <w:szCs w:val="19"/>
        </w:rPr>
        <w:t>Contact details</w:t>
      </w:r>
      <w:r w:rsidR="00D31287" w:rsidRPr="00D31287">
        <w:rPr>
          <w:rFonts w:asciiTheme="minorHAnsi" w:hAnsiTheme="minorHAnsi" w:cstheme="minorHAnsi"/>
          <w:b/>
          <w:color w:val="555658"/>
          <w:sz w:val="21"/>
          <w:szCs w:val="19"/>
        </w:rPr>
        <w:t>:</w:t>
      </w:r>
    </w:p>
    <w:p w:rsidR="00D31287" w:rsidRPr="00D31287" w:rsidRDefault="00D31287" w:rsidP="00D31287">
      <w:pPr>
        <w:spacing w:before="27"/>
        <w:ind w:left="268"/>
        <w:rPr>
          <w:rFonts w:asciiTheme="minorHAnsi" w:hAnsiTheme="minorHAnsi" w:cstheme="minorHAnsi"/>
          <w:sz w:val="21"/>
          <w:szCs w:val="19"/>
        </w:rPr>
      </w:pPr>
    </w:p>
    <w:p w:rsidR="00240E93" w:rsidRPr="00D31287" w:rsidRDefault="00812841" w:rsidP="00D31287">
      <w:pPr>
        <w:spacing w:before="27"/>
        <w:ind w:left="268"/>
        <w:rPr>
          <w:rFonts w:asciiTheme="minorHAnsi" w:hAnsiTheme="minorHAnsi" w:cstheme="minorHAnsi"/>
          <w:b/>
          <w:color w:val="555658"/>
          <w:sz w:val="21"/>
          <w:szCs w:val="19"/>
        </w:rPr>
      </w:pPr>
      <w:r w:rsidRPr="00D31287">
        <w:rPr>
          <w:rFonts w:asciiTheme="minorHAnsi" w:hAnsiTheme="minorHAnsi" w:cstheme="minorHAnsi"/>
          <w:b/>
          <w:color w:val="555658"/>
          <w:sz w:val="21"/>
          <w:szCs w:val="19"/>
        </w:rPr>
        <w:t>Website</w:t>
      </w:r>
      <w:r w:rsidR="00D31287" w:rsidRPr="00D31287">
        <w:rPr>
          <w:rFonts w:asciiTheme="minorHAnsi" w:hAnsiTheme="minorHAnsi" w:cstheme="minorHAnsi"/>
          <w:b/>
          <w:color w:val="555658"/>
          <w:sz w:val="21"/>
          <w:szCs w:val="19"/>
        </w:rPr>
        <w:t>:</w:t>
      </w:r>
    </w:p>
    <w:p w:rsidR="00D31287" w:rsidRPr="00D31287" w:rsidRDefault="00D31287" w:rsidP="00D31287">
      <w:pPr>
        <w:spacing w:before="27"/>
        <w:ind w:left="268"/>
        <w:rPr>
          <w:rFonts w:asciiTheme="minorHAnsi" w:hAnsiTheme="minorHAnsi" w:cstheme="minorHAnsi"/>
          <w:b/>
          <w:color w:val="555658"/>
          <w:sz w:val="21"/>
          <w:szCs w:val="19"/>
        </w:rPr>
      </w:pPr>
    </w:p>
    <w:p w:rsidR="00D31287" w:rsidRPr="00D31287" w:rsidRDefault="00D31287" w:rsidP="00D31287">
      <w:pPr>
        <w:spacing w:before="27"/>
        <w:ind w:left="268"/>
        <w:rPr>
          <w:rFonts w:asciiTheme="minorHAnsi" w:hAnsiTheme="minorHAnsi" w:cstheme="minorHAnsi"/>
          <w:b/>
          <w:color w:val="555658"/>
          <w:sz w:val="21"/>
          <w:szCs w:val="19"/>
        </w:rPr>
      </w:pPr>
      <w:r w:rsidRPr="00D31287">
        <w:rPr>
          <w:rFonts w:asciiTheme="minorHAnsi" w:hAnsiTheme="minorHAnsi" w:cstheme="minorHAnsi"/>
          <w:b/>
          <w:color w:val="555658"/>
          <w:sz w:val="21"/>
          <w:szCs w:val="19"/>
        </w:rPr>
        <w:t>List your social media links:</w:t>
      </w:r>
    </w:p>
    <w:p w:rsidR="00D31287" w:rsidRPr="00D31287" w:rsidRDefault="00D31287" w:rsidP="00D31287">
      <w:pPr>
        <w:rPr>
          <w:sz w:val="24"/>
          <w:szCs w:val="24"/>
          <w:lang w:val="en-AU"/>
        </w:rPr>
      </w:pPr>
    </w:p>
    <w:p w:rsidR="00D31287" w:rsidRPr="00C00F03" w:rsidRDefault="00D31287" w:rsidP="00D31287">
      <w:pPr>
        <w:spacing w:before="27"/>
        <w:ind w:left="268"/>
        <w:rPr>
          <w:rFonts w:asciiTheme="minorHAnsi" w:hAnsiTheme="minorHAnsi" w:cstheme="minorHAnsi"/>
          <w:sz w:val="19"/>
          <w:szCs w:val="19"/>
        </w:rPr>
      </w:pPr>
    </w:p>
    <w:p w:rsidR="00240E93" w:rsidRPr="00C00F03" w:rsidRDefault="00240E93">
      <w:pPr>
        <w:spacing w:line="200" w:lineRule="exact"/>
        <w:rPr>
          <w:rFonts w:asciiTheme="minorHAnsi" w:hAnsiTheme="minorHAnsi" w:cstheme="minorHAnsi"/>
        </w:rPr>
      </w:pPr>
    </w:p>
    <w:p w:rsidR="00240E93" w:rsidRDefault="00240E93" w:rsidP="00D31287">
      <w:pPr>
        <w:spacing w:before="27"/>
        <w:ind w:left="268"/>
        <w:rPr>
          <w:rFonts w:asciiTheme="minorHAnsi" w:hAnsiTheme="minorHAnsi" w:cstheme="minorHAnsi"/>
          <w:sz w:val="19"/>
          <w:szCs w:val="19"/>
        </w:rPr>
      </w:pPr>
    </w:p>
    <w:p w:rsidR="00D31287" w:rsidRPr="00D31287" w:rsidRDefault="00D31287" w:rsidP="00D31287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19"/>
          <w:lang w:val="en-AU"/>
        </w:rPr>
      </w:pP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Information about your organisation—please attach your last Annual Report including financials:</w:t>
      </w:r>
    </w:p>
    <w:p w:rsidR="00D31287" w:rsidRPr="00D31287" w:rsidRDefault="00D31287" w:rsidP="00D31287">
      <w:pPr>
        <w:ind w:left="268"/>
        <w:rPr>
          <w:rFonts w:asciiTheme="minorHAnsi" w:hAnsiTheme="minorHAnsi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Pr="00D31287" w:rsidRDefault="00D31287" w:rsidP="00D31287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19"/>
          <w:lang w:val="en-AU"/>
        </w:rPr>
      </w:pP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How did you hear about the ACCELERATOR program?</w:t>
      </w:r>
    </w:p>
    <w:p w:rsidR="00D31287" w:rsidRPr="00D31287" w:rsidRDefault="00D31287" w:rsidP="00D31287">
      <w:pPr>
        <w:ind w:left="268"/>
        <w:rPr>
          <w:rFonts w:asciiTheme="minorHAnsi" w:hAnsiTheme="minorHAnsi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b/>
          <w:bCs/>
          <w:color w:val="666666"/>
          <w:sz w:val="22"/>
          <w:szCs w:val="19"/>
          <w:lang w:val="en-AU"/>
        </w:rPr>
      </w:pPr>
    </w:p>
    <w:p w:rsidR="00D31287" w:rsidRPr="00D31287" w:rsidRDefault="00D31287" w:rsidP="00D31287">
      <w:pPr>
        <w:rPr>
          <w:rFonts w:asciiTheme="minorHAnsi" w:hAnsiTheme="minorHAnsi"/>
          <w:sz w:val="22"/>
          <w:szCs w:val="19"/>
          <w:lang w:val="en-AU"/>
        </w:rPr>
      </w:pPr>
    </w:p>
    <w:p w:rsidR="00D31287" w:rsidRPr="00D31287" w:rsidRDefault="00D31287" w:rsidP="00D31287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19"/>
          <w:lang w:val="en-AU"/>
        </w:rPr>
      </w:pP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Who will be the main point of contact</w:t>
      </w: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 xml:space="preserve"> for the project</w:t>
      </w: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:</w:t>
      </w:r>
    </w:p>
    <w:p w:rsidR="00D31287" w:rsidRPr="00D31287" w:rsidRDefault="00D31287" w:rsidP="00D31287">
      <w:pPr>
        <w:ind w:left="268"/>
        <w:rPr>
          <w:rFonts w:asciiTheme="minorHAnsi" w:hAnsiTheme="minorHAnsi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Pr="00D31287" w:rsidRDefault="00D31287" w:rsidP="00D31287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19"/>
          <w:lang w:val="en-AU"/>
        </w:rPr>
      </w:pP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Describe in 250 words</w:t>
      </w:r>
      <w:r>
        <w:rPr>
          <w:rFonts w:asciiTheme="minorHAnsi" w:hAnsiTheme="minorHAnsi" w:cs="Arial"/>
          <w:color w:val="666666"/>
          <w:sz w:val="22"/>
          <w:szCs w:val="19"/>
          <w:lang w:val="en-AU"/>
        </w:rPr>
        <w:t xml:space="preserve"> or less</w:t>
      </w: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 xml:space="preserve"> the main objective of the work you would like Fifty Acres to undertake:</w:t>
      </w:r>
    </w:p>
    <w:p w:rsidR="00D31287" w:rsidRPr="00D31287" w:rsidRDefault="00D31287" w:rsidP="00D31287">
      <w:pPr>
        <w:ind w:left="268"/>
        <w:rPr>
          <w:rFonts w:asciiTheme="minorHAnsi" w:hAnsiTheme="minorHAnsi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Pr="00D31287" w:rsidRDefault="00D31287" w:rsidP="00D31287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19"/>
          <w:lang w:val="en-AU"/>
        </w:rPr>
      </w:pP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What is the social issue or need that you are trying to address or solve:</w:t>
      </w:r>
    </w:p>
    <w:p w:rsidR="00D31287" w:rsidRPr="00D31287" w:rsidRDefault="00D31287" w:rsidP="00D31287">
      <w:pPr>
        <w:ind w:left="268"/>
        <w:rPr>
          <w:rFonts w:asciiTheme="minorHAnsi" w:hAnsiTheme="minorHAnsi"/>
          <w:sz w:val="22"/>
          <w:szCs w:val="19"/>
          <w:lang w:val="en-AU"/>
        </w:rPr>
      </w:pPr>
      <w:bookmarkStart w:id="0" w:name="_GoBack"/>
      <w:bookmarkEnd w:id="0"/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Pr="00D31287" w:rsidRDefault="00D31287" w:rsidP="00D31287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19"/>
          <w:lang w:val="en-AU"/>
        </w:rPr>
      </w:pP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How will Fifty Acres assist you to solve the need:</w:t>
      </w:r>
    </w:p>
    <w:p w:rsidR="00D31287" w:rsidRPr="00D31287" w:rsidRDefault="00D31287" w:rsidP="00D31287">
      <w:pPr>
        <w:ind w:left="268"/>
        <w:rPr>
          <w:rFonts w:asciiTheme="minorHAnsi" w:hAnsiTheme="minorHAnsi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Pr="00D31287" w:rsidRDefault="00D31287" w:rsidP="00D31287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19"/>
          <w:lang w:val="en-AU"/>
        </w:rPr>
      </w:pP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I</w:t>
      </w: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s this project a one-off or part of a larger body of work:</w:t>
      </w:r>
    </w:p>
    <w:p w:rsidR="00D31287" w:rsidRPr="00D31287" w:rsidRDefault="00D31287" w:rsidP="00D31287">
      <w:pPr>
        <w:ind w:left="268"/>
        <w:rPr>
          <w:rFonts w:asciiTheme="minorHAnsi" w:hAnsiTheme="minorHAnsi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Default="00D31287" w:rsidP="00D31287">
      <w:pPr>
        <w:ind w:left="268"/>
        <w:rPr>
          <w:rFonts w:asciiTheme="minorHAnsi" w:hAnsiTheme="minorHAnsi" w:cs="Arial"/>
          <w:color w:val="666666"/>
          <w:sz w:val="22"/>
          <w:szCs w:val="19"/>
          <w:lang w:val="en-AU"/>
        </w:rPr>
      </w:pPr>
    </w:p>
    <w:p w:rsidR="00D31287" w:rsidRPr="00D31287" w:rsidRDefault="00D31287" w:rsidP="00D31287">
      <w:pPr>
        <w:pStyle w:val="ListParagraph"/>
        <w:numPr>
          <w:ilvl w:val="0"/>
          <w:numId w:val="2"/>
        </w:numPr>
        <w:rPr>
          <w:rFonts w:asciiTheme="minorHAnsi" w:hAnsiTheme="minorHAnsi" w:cs="Arial"/>
          <w:color w:val="666666"/>
          <w:sz w:val="22"/>
          <w:szCs w:val="19"/>
          <w:lang w:val="en-AU"/>
        </w:rPr>
      </w:pP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What would be the measurement of success for your organisation or thi</w:t>
      </w:r>
      <w:r w:rsidRPr="00D31287">
        <w:rPr>
          <w:rFonts w:asciiTheme="minorHAnsi" w:hAnsiTheme="minorHAnsi" w:cs="Arial"/>
          <w:color w:val="666666"/>
          <w:sz w:val="22"/>
          <w:szCs w:val="19"/>
          <w:lang w:val="en-AU"/>
        </w:rPr>
        <w:t>s work?</w:t>
      </w:r>
    </w:p>
    <w:p w:rsidR="00D31287" w:rsidRPr="00C00F03" w:rsidRDefault="00D31287" w:rsidP="00D31287">
      <w:pPr>
        <w:spacing w:before="27"/>
        <w:rPr>
          <w:rFonts w:asciiTheme="minorHAnsi" w:hAnsiTheme="minorHAnsi" w:cstheme="minorHAnsi"/>
          <w:sz w:val="19"/>
          <w:szCs w:val="19"/>
        </w:rPr>
      </w:pPr>
    </w:p>
    <w:sectPr w:rsidR="00D31287" w:rsidRPr="00C00F03">
      <w:headerReference w:type="default" r:id="rId7"/>
      <w:footerReference w:type="default" r:id="rId8"/>
      <w:pgSz w:w="11920" w:h="16840"/>
      <w:pgMar w:top="1520" w:right="1680" w:bottom="280" w:left="540" w:header="654" w:footer="8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63D" w:rsidRDefault="009B063D">
      <w:r>
        <w:separator/>
      </w:r>
    </w:p>
  </w:endnote>
  <w:endnote w:type="continuationSeparator" w:id="0">
    <w:p w:rsidR="009B063D" w:rsidRDefault="009B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A9F" w:rsidRDefault="00657A9F" w:rsidP="00657A9F">
    <w:pPr>
      <w:spacing w:line="200" w:lineRule="exact"/>
      <w:jc w:val="center"/>
      <w:rPr>
        <w:rFonts w:asciiTheme="minorHAnsi" w:hAnsiTheme="minorHAnsi"/>
        <w:sz w:val="21"/>
      </w:rPr>
    </w:pPr>
  </w:p>
  <w:p w:rsidR="00240E93" w:rsidRPr="00F9378B" w:rsidRDefault="009B063D" w:rsidP="00657A9F">
    <w:pPr>
      <w:spacing w:line="200" w:lineRule="exact"/>
      <w:jc w:val="center"/>
      <w:rPr>
        <w:rFonts w:asciiTheme="minorHAnsi" w:hAnsiTheme="minorHAnsi"/>
        <w:color w:val="262626" w:themeColor="text1" w:themeTint="D9"/>
        <w:sz w:val="22"/>
        <w:szCs w:val="22"/>
      </w:rPr>
    </w:pPr>
    <w:r>
      <w:pict>
        <v:group id="_x0000_s2049" alt="" style="position:absolute;left:0;text-align:left;margin-left:31.85pt;margin-top:791.05pt;width:17.8pt;height:17.8pt;z-index:-251658240;mso-position-horizontal-relative:page;mso-position-vertical-relative:page" coordorigin="645,15819" coordsize="356,356">
          <v:shape id="_x0000_s2050" alt="" style="position:absolute;left:680;top:15997;width:284;height:0" coordorigin="680,15997" coordsize="284,0" path="m965,15997r-285,e" filled="f" strokecolor="#ef4b26" strokeweight="1.2566mm">
            <v:path arrowok="t"/>
          </v:shape>
          <v:shape id="_x0000_s2051" alt="" style="position:absolute;left:823;top:15855;width:0;height:284" coordorigin="823,15855" coordsize="0,284" path="m823,16139r,-284e" filled="f" strokecolor="#ef4b26" strokeweight="1.2566mm">
            <v:path arrowok="t"/>
          </v:shape>
          <w10:wrap type="through" anchorx="page" anchory="page"/>
        </v:group>
      </w:pict>
    </w:r>
    <w:r w:rsidR="00657A9F" w:rsidRPr="00F9378B">
      <w:rPr>
        <w:rFonts w:asciiTheme="minorHAnsi" w:hAnsiTheme="minorHAnsi"/>
        <w:color w:val="262626" w:themeColor="text1" w:themeTint="D9"/>
        <w:sz w:val="22"/>
        <w:szCs w:val="22"/>
      </w:rPr>
      <w:t>Please return to accelerator@fiftyacres.com | www.fiftyacres.com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63D" w:rsidRDefault="009B063D">
      <w:r>
        <w:separator/>
      </w:r>
    </w:p>
  </w:footnote>
  <w:footnote w:type="continuationSeparator" w:id="0">
    <w:p w:rsidR="009B063D" w:rsidRDefault="009B0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E93" w:rsidRDefault="009B063D">
    <w:pPr>
      <w:spacing w:line="200" w:lineRule="exact"/>
    </w:pPr>
    <w:r>
      <w:pict>
        <v:group id="_x0000_s2057" alt="" style="position:absolute;margin-left:33.2pt;margin-top:32.7pt;width:47.7pt;height:44.1pt;z-index:-251660288;mso-position-horizontal-relative:page;mso-position-vertical-relative:page" coordorigin="664,654" coordsize="954,882">
          <v:shape id="_x0000_s2058" alt="" style="position:absolute;left:699;top:690;width:883;height:811" coordorigin="699,690" coordsize="883,811" path="m1542,1115r,345l740,1460,699,690r,810l1582,1500r,-810l1542,730r,345l739,1075r1,40l1542,1115xe" fillcolor="#ef4b26" stroked="f">
            <v:path arrowok="t"/>
          </v:shape>
          <v:shape id="_x0000_s2059" alt="" style="position:absolute;left:699;top:690;width:883;height:770" coordorigin="699,690" coordsize="883,770" path="m1542,730r40,-40l699,690r41,770l739,730r803,xe" fillcolor="#ef4b26" stroked="f">
            <v:path arrowok="t"/>
          </v:shape>
          <v:shape id="_x0000_s2060" alt="" style="position:absolute;left:914;top:845;width:71;height:118" coordorigin="914,845" coordsize="71,118" path="m973,916r,-26l940,890r,-19l984,871r,-26l914,845r,118l941,963r,-47l973,916xe" fillcolor="#ef4b26" stroked="f">
            <v:path arrowok="t"/>
          </v:shape>
          <v:shape id="_x0000_s2061" alt="" style="position:absolute;left:1023;top:845;width:0;height:118" coordorigin="1023,845" coordsize="0,118" path="m1023,845r,118e" filled="f" strokecolor="#ef4b26" strokeweight=".50589mm">
            <v:path arrowok="t"/>
          </v:shape>
          <v:shape id="_x0000_s2062" alt="" style="position:absolute;left:1062;top:845;width:71;height:118" coordorigin="1062,845" coordsize="71,118" path="m1122,916r,-26l1089,890r,-19l1133,871r,-26l1062,845r,118l1089,963r,-47l1122,916xe" fillcolor="#ef4b26" stroked="f">
            <v:path arrowok="t"/>
          </v:shape>
          <v:shape id="_x0000_s2063" alt="" style="position:absolute;left:1156;top:845;width:85;height:118" coordorigin="1156,845" coordsize="85,118" path="m1214,872r27,l1241,845r-85,l1156,872r30,l1186,963r28,l1214,872xe" fillcolor="#ef4b26" stroked="f">
            <v:path arrowok="t"/>
          </v:shape>
          <v:shape id="_x0000_s2064" alt="" style="position:absolute;left:1257;top:845;width:110;height:118" coordorigin="1257,845" coordsize="110,118" path="m1277,873r11,17l1299,906r,57l1326,963r,-58l1367,845r-32,l1334,846r-11,17l1312,880r-22,-35l1257,845r8,11l1277,873xe" fillcolor="#ef4b26" stroked="f">
            <v:path arrowok="t"/>
          </v:shape>
          <v:shape id="_x0000_s2065" alt="" style="position:absolute;left:875;top:1228;width:116;height:118" coordorigin="875,1228" coordsize="116,118" path="m919,1228r-44,119l902,1347r2,-8l906,1333r3,-7l916,1301r12,-32l940,1228r-21,xe" fillcolor="#ef4b26" stroked="f">
            <v:path arrowok="t"/>
          </v:shape>
          <v:shape id="_x0000_s2066" alt="" style="position:absolute;left:875;top:1228;width:116;height:118" coordorigin="875,1228" coordsize="116,118" path="m928,1269r4,l945,1301r-29,l909,1326r43,l961,1347r30,l940,1228r-12,41xe" fillcolor="#ef4b26" stroked="f">
            <v:path arrowok="t"/>
          </v:shape>
          <v:shape id="_x0000_s2067" alt="" style="position:absolute;left:994;top:1227;width:106;height:122" coordorigin="994,1227" coordsize="106,122" path="m994,1288r1,7l1001,1316r13,17l1033,1345r22,4l1064,1348r19,-6l1100,1329r-5,-3l1090,1322r-13,-10l1070,1318r-7,2l1055,1320r-7,l1030,1309r-8,-21l1023,1281r12,-18l1055,1255r6,l1066,1257r7,3l1080,1254r7,-6l1095,1241r-2,-1l1075,1230r-20,-3l1048,1227r-21,7l1010,1247r-12,19l994,1288xe" fillcolor="#ef4b26" stroked="f">
            <v:path arrowok="t"/>
          </v:shape>
          <v:shape id="_x0000_s2068" alt="" style="position:absolute;left:1120;top:1228;width:63;height:118" coordorigin="1120,1228" coordsize="63,118" path="m1183,1347r-3,-91l1180,1285r-15,l1157,1310r26,37xe" fillcolor="#ef4b26" stroked="f">
            <v:path arrowok="t"/>
          </v:shape>
          <v:shape id="_x0000_s2069" alt="" style="position:absolute;left:1120;top:1228;width:63;height:118" coordorigin="1120,1228" coordsize="63,118" path="m1207,1267r-8,-21l1183,1233r-23,-5l1120,1228r,119l1148,1347r-1,-37l1157,1310r8,-25l1147,1285r,-33l1169,1252r11,4l1183,1347r32,l1186,1304r13,-5l1207,1286r,-14l1207,1267xe" fillcolor="#ef4b26" stroked="f">
            <v:path arrowok="t"/>
          </v:shape>
          <v:shape id="_x0000_s2070" alt="" style="position:absolute;left:1235;top:1228;width:75;height:118" coordorigin="1235,1228" coordsize="75,118" path="m1261,1320r,-20l1300,1300r,-27l1261,1273r,-18l1310,1255r,-27l1235,1228r,118l1310,1346r,-26l1261,1320xe" fillcolor="#ef4b26" stroked="f">
            <v:path arrowok="t"/>
          </v:shape>
          <v:shape id="_x0000_s2071" alt="" style="position:absolute;left:1326;top:1226;width:81;height:123" coordorigin="1326,1226" coordsize="81,123" path="m1372,1252r6,3l1383,1257r5,2l1401,1241r-10,-8l1378,1226r-13,l1354,1228r-18,12l1328,1260r,12l1334,1281r9,7l1351,1292r4,2l1360,1296r9,2l1378,1302r,17l1373,1322r-17,l1347,1317r-8,-7l1326,1329r2,4l1345,1344r21,5l1385,1345r15,-14l1406,1309r,-7l1395,1284r-18,-11l1375,1271r-4,-1l1364,1268r-8,-3l1356,1254r6,-2l1372,1252xe" fillcolor="#ef4b26" stroked="f">
            <v:path arrowok="t"/>
          </v:shape>
          <w10:wrap anchorx="page" anchory="page"/>
        </v:group>
      </w:pict>
    </w:r>
    <w:r>
      <w:pict>
        <v:group id="_x0000_s2052" alt="" style="position:absolute;margin-left:83pt;margin-top:72.85pt;width:2.2pt;height:2.2pt;z-index:-251659264;mso-position-horizontal-relative:page;mso-position-vertical-relative:page" coordorigin="1660,1457" coordsize="44,44">
          <v:shape id="_x0000_s2053" alt="" style="position:absolute;left:1660;top:1457;width:44;height:44" coordorigin="1660,1457" coordsize="44,44" path="m1692,1497r-5,1l1677,1498r-5,-1l1667,1495r4,4l1676,1501r12,l1693,1499r5,-4l1702,1491r2,-6l1704,1473r-2,-5l1698,1464r-5,-5l1688,1457r-12,l1671,1459r-4,5l1663,1474r2,-4l1669,1466r3,-4l1677,1460r10,l1692,1462r7,8l1701,1474r,11l1699,1489r-7,8xe" fillcolor="#ef4b26" stroked="f">
            <v:path arrowok="t"/>
          </v:shape>
          <v:shape id="_x0000_s2054" alt="" style="position:absolute;left:1660;top:1457;width:44;height:44" coordorigin="1660,1457" coordsize="44,44" path="m1688,1476r-5,3l1678,1479r,-9l1673,1467r,24l1678,1491r,-9l1683,1482r5,3l1688,1491r4,l1692,1489r,-4l1688,1480r,-4xe" fillcolor="#ef4b26" stroked="f">
            <v:path arrowok="t"/>
          </v:shape>
          <v:shape id="_x0000_s2055" alt="" style="position:absolute;left:1660;top:1457;width:44;height:44" coordorigin="1660,1457" coordsize="44,44" path="m1688,1480r4,-4l1692,1471r-5,-4l1682,1467r-9,l1678,1470r3,l1686,1471r1,1l1688,1476r,4xe" fillcolor="#ef4b26" stroked="f">
            <v:path arrowok="t"/>
          </v:shape>
          <v:shape id="_x0000_s2056" alt="" style="position:absolute;left:1660;top:1457;width:44;height:44" coordorigin="1660,1457" coordsize="44,44" path="m1663,1485r,-11l1667,1464r-5,4l1660,1473r,12l1662,1491r5,4l1672,1497r-7,-8l1663,1485xe" fillcolor="#ef4b26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C0E84"/>
    <w:multiLevelType w:val="multilevel"/>
    <w:tmpl w:val="456A7C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AC7D9B"/>
    <w:multiLevelType w:val="hybridMultilevel"/>
    <w:tmpl w:val="6A3273B4"/>
    <w:lvl w:ilvl="0" w:tplc="35C2D368">
      <w:start w:val="1"/>
      <w:numFmt w:val="decimal"/>
      <w:lvlText w:val="%1."/>
      <w:lvlJc w:val="left"/>
      <w:pPr>
        <w:ind w:left="720" w:hanging="360"/>
      </w:pPr>
      <w:rPr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E93"/>
    <w:rsid w:val="00240E93"/>
    <w:rsid w:val="00657A9F"/>
    <w:rsid w:val="00812841"/>
    <w:rsid w:val="009B063D"/>
    <w:rsid w:val="00C00F03"/>
    <w:rsid w:val="00D31287"/>
    <w:rsid w:val="00D54511"/>
    <w:rsid w:val="00F9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."/>
  <w:listSeparator w:val=","/>
  <w14:docId w14:val="6F29BE45"/>
  <w15:docId w15:val="{D8B9D2C4-9D4A-5F41-BA51-DC532960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00F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0F03"/>
  </w:style>
  <w:style w:type="paragraph" w:styleId="Footer">
    <w:name w:val="footer"/>
    <w:basedOn w:val="Normal"/>
    <w:link w:val="FooterChar"/>
    <w:uiPriority w:val="99"/>
    <w:unhideWhenUsed/>
    <w:rsid w:val="00C00F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0F03"/>
  </w:style>
  <w:style w:type="paragraph" w:styleId="NormalWeb">
    <w:name w:val="Normal (Web)"/>
    <w:basedOn w:val="Normal"/>
    <w:uiPriority w:val="99"/>
    <w:semiHidden/>
    <w:unhideWhenUsed/>
    <w:rsid w:val="00D31287"/>
    <w:pPr>
      <w:spacing w:before="100" w:beforeAutospacing="1" w:after="100" w:afterAutospacing="1"/>
    </w:pPr>
    <w:rPr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D3128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7A9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7A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7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Asha Serpless</cp:lastModifiedBy>
  <cp:revision>2</cp:revision>
  <dcterms:created xsi:type="dcterms:W3CDTF">2019-03-07T04:03:00Z</dcterms:created>
  <dcterms:modified xsi:type="dcterms:W3CDTF">2019-03-07T04:03:00Z</dcterms:modified>
</cp:coreProperties>
</file>